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5A04A" w14:textId="77777777" w:rsidR="00922810" w:rsidRPr="00BB4DBF" w:rsidRDefault="009228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13252D" w14:textId="77777777" w:rsidR="00922810" w:rsidRPr="00BB4DBF" w:rsidRDefault="00922810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9861793" w14:textId="77777777" w:rsidR="00922810" w:rsidRPr="00BB4DBF" w:rsidRDefault="006667C3">
      <w:pPr>
        <w:spacing w:before="26"/>
        <w:ind w:left="1157" w:right="115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BB4D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res</w:t>
      </w:r>
      <w:r w:rsidRPr="00BB4D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dent /</w:t>
      </w:r>
      <w:r w:rsidRPr="00BB4DBF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CEO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/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COO</w:t>
      </w:r>
      <w:r w:rsidRPr="00BB4DBF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 xml:space="preserve">– 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>Ma</w:t>
      </w:r>
      <w:r w:rsidRPr="00BB4D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>fa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uri</w:t>
      </w:r>
      <w:r w:rsidRPr="00BB4DBF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BB4D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BB4D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>ta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liz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>at</w:t>
      </w:r>
      <w:r w:rsidRPr="00BB4D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&amp; T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BB4D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rou</w:t>
      </w:r>
      <w:r w:rsidRPr="00BB4DB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sz w:val="22"/>
          <w:szCs w:val="22"/>
        </w:rPr>
        <w:t>ds</w:t>
      </w:r>
    </w:p>
    <w:p w14:paraId="68432F47" w14:textId="77777777" w:rsidR="00922810" w:rsidRPr="00BB4DBF" w:rsidRDefault="006667C3">
      <w:pPr>
        <w:spacing w:line="220" w:lineRule="exact"/>
        <w:ind w:left="2283" w:right="22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form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nto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w w:val="99"/>
          <w:sz w:val="22"/>
          <w:szCs w:val="22"/>
        </w:rPr>
        <w:t>Lea</w:t>
      </w:r>
      <w:r w:rsidRPr="00BB4DBF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w w:val="99"/>
          <w:sz w:val="22"/>
          <w:szCs w:val="22"/>
        </w:rPr>
        <w:t>ers</w:t>
      </w:r>
    </w:p>
    <w:p w14:paraId="74799E91" w14:textId="77777777" w:rsidR="00922810" w:rsidRPr="00BB4DBF" w:rsidRDefault="00922810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8C51077" w14:textId="77777777" w:rsidR="00922810" w:rsidRPr="00BB4DBF" w:rsidRDefault="006667C3">
      <w:pPr>
        <w:spacing w:line="220" w:lineRule="exact"/>
        <w:ind w:left="124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urnaro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nd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oli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grated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areas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erat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 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d te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eliv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gro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th,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y-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 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w product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ted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up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P&amp;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up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950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, 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-cr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tu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00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orporat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B4DBF">
        <w:rPr>
          <w:rFonts w:asciiTheme="minorHAnsi" w:eastAsia="Arial" w:hAnsiTheme="minorHAnsi" w:cstheme="minorHAnsi"/>
          <w:sz w:val="22"/>
          <w:szCs w:val="22"/>
        </w:rPr>
        <w:t>ate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om 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4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15A5BC" w14:textId="77777777" w:rsidR="00922810" w:rsidRPr="00BB4DBF" w:rsidRDefault="0092281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4883E48E" w14:textId="77777777" w:rsidR="00922810" w:rsidRPr="00BB4DBF" w:rsidRDefault="006667C3">
      <w:pPr>
        <w:ind w:left="124" w:right="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fue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ted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sm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ute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game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BB4DBF">
        <w:rPr>
          <w:rFonts w:asciiTheme="minorHAnsi" w:eastAsia="Arial" w:hAnsiTheme="minorHAnsi" w:cstheme="minorHAnsi"/>
          <w:sz w:val="22"/>
          <w:szCs w:val="22"/>
        </w:rPr>
        <w:t>ng turnaroun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s 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BB4DBF">
        <w:rPr>
          <w:rFonts w:asciiTheme="minorHAnsi" w:eastAsia="Arial" w:hAnsiTheme="minorHAnsi" w:cstheme="minorHAnsi"/>
          <w:sz w:val="22"/>
          <w:szCs w:val="22"/>
        </w:rPr>
        <w:t>T,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ns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z w:val="22"/>
          <w:szCs w:val="22"/>
        </w:rPr>
        <w:t>proof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the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mi</w:t>
      </w:r>
      <w:r w:rsidRPr="00BB4DBF">
        <w:rPr>
          <w:rFonts w:asciiTheme="minorHAnsi" w:eastAsia="Arial" w:hAnsiTheme="minorHAnsi" w:cstheme="minorHAnsi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for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driv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’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hl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e.</w:t>
      </w:r>
      <w:r w:rsidRPr="00BB4DB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It</w:t>
      </w:r>
      <w:r w:rsidRPr="00BB4DBF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s  my</w:t>
      </w:r>
      <w:r w:rsidRPr="00BB4DBF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BB4DBF">
        <w:rPr>
          <w:rFonts w:asciiTheme="minorHAnsi" w:eastAsia="Arial" w:hAnsiTheme="minorHAnsi" w:cstheme="minorHAnsi"/>
          <w:sz w:val="22"/>
          <w:szCs w:val="22"/>
        </w:rPr>
        <w:t>ty</w:t>
      </w:r>
      <w:r w:rsidRPr="00BB4DBF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thy,</w:t>
      </w:r>
      <w:r w:rsidRPr="00BB4DBF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BB4DBF">
        <w:rPr>
          <w:rFonts w:asciiTheme="minorHAnsi" w:eastAsia="Arial" w:hAnsiTheme="minorHAnsi" w:cstheme="minorHAnsi"/>
          <w:sz w:val="22"/>
          <w:szCs w:val="22"/>
        </w:rPr>
        <w:t>te</w:t>
      </w:r>
      <w:r w:rsidRPr="00BB4DB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ure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ure.</w:t>
      </w:r>
    </w:p>
    <w:p w14:paraId="06E3EB77" w14:textId="77777777" w:rsidR="00922810" w:rsidRPr="00BB4DBF" w:rsidRDefault="0092281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0CCD978" w14:textId="77777777" w:rsidR="00922810" w:rsidRPr="00BB4DBF" w:rsidRDefault="006667C3">
      <w:pPr>
        <w:ind w:left="736" w:right="7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Visi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ategy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~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Lean/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BB4DBF">
        <w:rPr>
          <w:rFonts w:asciiTheme="minorHAnsi" w:eastAsia="Arial" w:hAnsiTheme="minorHAnsi" w:cstheme="minorHAnsi"/>
          <w:sz w:val="22"/>
          <w:szCs w:val="22"/>
        </w:rPr>
        <w:t>IT/De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ow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hno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ogy</w:t>
      </w:r>
      <w:r w:rsidRPr="00BB4DB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~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tom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neer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w w:val="99"/>
          <w:sz w:val="22"/>
          <w:szCs w:val="22"/>
        </w:rPr>
        <w:t>De</w:t>
      </w:r>
      <w:r w:rsidRPr="00BB4DBF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w w:val="99"/>
          <w:sz w:val="22"/>
          <w:szCs w:val="22"/>
        </w:rPr>
        <w:t>gn</w:t>
      </w:r>
    </w:p>
    <w:p w14:paraId="7DBFB4FF" w14:textId="77777777" w:rsidR="00922810" w:rsidRPr="00BB4DBF" w:rsidRDefault="006667C3">
      <w:pPr>
        <w:ind w:left="1033" w:right="10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Cont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nuo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ent</w:t>
      </w:r>
      <w:r w:rsidRPr="00BB4DB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~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New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odu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Inno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&amp; Introdu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~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BB4DBF">
        <w:rPr>
          <w:rFonts w:asciiTheme="minorHAnsi" w:eastAsia="Arial" w:hAnsiTheme="minorHAnsi" w:cstheme="minorHAnsi"/>
          <w:sz w:val="22"/>
          <w:szCs w:val="22"/>
        </w:rPr>
        <w:t>ua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z w:val="22"/>
          <w:szCs w:val="22"/>
        </w:rPr>
        <w:t>ty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w w:val="99"/>
          <w:sz w:val="22"/>
          <w:szCs w:val="22"/>
        </w:rPr>
        <w:t>te</w:t>
      </w:r>
      <w:r w:rsidRPr="00BB4DBF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3E8F83C3" w14:textId="77777777" w:rsidR="00922810" w:rsidRPr="00BB4DBF" w:rsidRDefault="006667C3">
      <w:pPr>
        <w:spacing w:line="200" w:lineRule="exact"/>
        <w:ind w:left="218" w:right="1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upp</w:t>
      </w:r>
      <w:r w:rsidRPr="00BB4DBF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Cha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ategy</w:t>
      </w:r>
      <w:r w:rsidRPr="00BB4DBF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~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t,</w:t>
      </w:r>
      <w:r w:rsidRPr="00BB4DBF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arg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&amp; 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ici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pt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~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Leader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op</w:t>
      </w:r>
      <w:r w:rsidRPr="00BB4DB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BB4DBF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&amp; Cu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ture</w:t>
      </w:r>
      <w:r w:rsidRPr="00BB4DB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Tr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22BEA3B0" w14:textId="77777777" w:rsidR="00922810" w:rsidRPr="00BB4DBF" w:rsidRDefault="00922810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069A543C" w14:textId="77777777" w:rsidR="00922810" w:rsidRPr="00BB4DBF" w:rsidRDefault="006667C3">
      <w:pPr>
        <w:spacing w:before="26" w:line="260" w:lineRule="exact"/>
        <w:ind w:left="590"/>
        <w:rPr>
          <w:rFonts w:asciiTheme="minorHAnsi" w:eastAsia="Cambria" w:hAnsiTheme="minorHAnsi" w:cstheme="minorHAnsi"/>
          <w:sz w:val="22"/>
          <w:szCs w:val="22"/>
        </w:rPr>
      </w:pPr>
      <w:r w:rsidRPr="00BB4DBF">
        <w:rPr>
          <w:rFonts w:asciiTheme="minorHAnsi" w:hAnsiTheme="minorHAnsi" w:cstheme="minorHAnsi"/>
          <w:sz w:val="22"/>
          <w:szCs w:val="22"/>
        </w:rPr>
        <w:pict w14:anchorId="07360E9A">
          <v:group id="_x0000_s1032" style="position:absolute;left:0;text-align:left;margin-left:60.7pt;margin-top:-3.2pt;width:490.55pt;height:22.95pt;z-index:-251658752;mso-position-horizontal-relative:page" coordorigin="1214,-64" coordsize="9811,459">
            <v:shape id="_x0000_s1034" style="position:absolute;left:1224;top:-54;width:9792;height:440" coordorigin="1224,-54" coordsize="9792,440" path="m1224,386r9792,l11016,-54r-9792,l1224,386xe" fillcolor="#d7d7d7" stroked="f">
              <v:path arrowok="t"/>
            </v:shape>
            <v:shape id="_x0000_s1033" style="position:absolute;left:1224;top:-54;width:9792;height:440" coordorigin="1224,-54" coordsize="9792,440" path="m1224,386r9792,l11016,-54r-9792,l1224,386xe" filled="f">
              <v:stroke dashstyle="dash"/>
              <v:path arrowok="t"/>
            </v:shape>
            <w10:wrap anchorx="page"/>
          </v:group>
        </w:pic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Bus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ess Tr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f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orm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at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  <w:r w:rsidRPr="00BB4DB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&amp; T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u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rou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ds</w:t>
      </w:r>
      <w:r w:rsidRPr="00BB4DBF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f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or 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Ma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k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et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S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egme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 xml:space="preserve"> a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d S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les 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G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row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t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h</w:t>
      </w:r>
    </w:p>
    <w:p w14:paraId="699E253C" w14:textId="77777777" w:rsidR="00922810" w:rsidRPr="00BB4DBF" w:rsidRDefault="00922810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3076BC6" w14:textId="77777777" w:rsidR="00922810" w:rsidRPr="00BB4DBF" w:rsidRDefault="006667C3">
      <w:pPr>
        <w:spacing w:before="39" w:line="220" w:lineRule="exact"/>
        <w:ind w:left="124" w:right="89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B4DBF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B4DBF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B4DB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/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/De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B4DB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ow </w:t>
      </w:r>
      <w:r w:rsidRPr="00BB4DBF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B4DB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4DBF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BB4DB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BB4DBF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:</w:t>
      </w:r>
    </w:p>
    <w:p w14:paraId="7EBE8A3B" w14:textId="77777777" w:rsidR="00922810" w:rsidRPr="00BB4DBF" w:rsidRDefault="009228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EC9EAA6" w14:textId="77777777" w:rsidR="00922810" w:rsidRPr="00BB4DBF" w:rsidRDefault="006667C3">
      <w:pPr>
        <w:spacing w:line="220" w:lineRule="exact"/>
        <w:ind w:left="484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–</w:t>
      </w:r>
      <w:r w:rsidRPr="00BB4DB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e,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BB4DBF">
        <w:rPr>
          <w:rFonts w:asciiTheme="minorHAnsi" w:eastAsia="Arial" w:hAnsiTheme="minorHAnsi" w:cstheme="minorHAnsi"/>
          <w:sz w:val="22"/>
          <w:szCs w:val="22"/>
        </w:rPr>
        <w:t>y 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e.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y 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M. Inc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Don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M.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grew untapped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ntenan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eg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ent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71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$20MM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tra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7-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. De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te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dra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z w:val="22"/>
          <w:szCs w:val="22"/>
        </w:rPr>
        <w:t>ne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OEM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tal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%.</w:t>
      </w:r>
    </w:p>
    <w:p w14:paraId="533BCDD3" w14:textId="77777777" w:rsidR="00922810" w:rsidRPr="00BB4DBF" w:rsidRDefault="009228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8540AAB" w14:textId="77777777" w:rsidR="00922810" w:rsidRPr="00BB4DBF" w:rsidRDefault="006667C3">
      <w:pPr>
        <w:spacing w:line="220" w:lineRule="exact"/>
        <w:ind w:left="484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PH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NIX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–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 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ere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nt,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products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ts 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B4DBF">
        <w:rPr>
          <w:rFonts w:asciiTheme="minorHAnsi" w:eastAsia="Arial" w:hAnsiTheme="minorHAnsi" w:cstheme="minorHAnsi"/>
          <w:sz w:val="22"/>
          <w:szCs w:val="22"/>
        </w:rPr>
        <w:t>e,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ns 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erat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t.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%,</w:t>
      </w:r>
      <w:r w:rsidRPr="00BB4DBF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om</w:t>
      </w:r>
      <w:r w:rsidRPr="00BB4DB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6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</w:p>
    <w:p w14:paraId="0B2A14FF" w14:textId="77777777" w:rsidR="00922810" w:rsidRPr="00BB4DBF" w:rsidRDefault="006667C3">
      <w:pPr>
        <w:spacing w:line="220" w:lineRule="exact"/>
        <w:ind w:left="484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0%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EB</w:t>
      </w:r>
      <w:r w:rsidRPr="00BB4DBF">
        <w:rPr>
          <w:rFonts w:asciiTheme="minorHAnsi" w:eastAsia="Arial" w:hAnsiTheme="minorHAnsi" w:cstheme="minorHAnsi"/>
          <w:sz w:val="22"/>
          <w:szCs w:val="22"/>
        </w:rPr>
        <w:t>IT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gro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th,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om 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z w:val="22"/>
          <w:szCs w:val="22"/>
        </w:rPr>
        <w:t>3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gro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742A10" w14:textId="77777777" w:rsidR="00922810" w:rsidRPr="00BB4DBF" w:rsidRDefault="00922810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4B7EA731" w14:textId="77777777" w:rsidR="00922810" w:rsidRPr="00BB4DBF" w:rsidRDefault="006667C3">
      <w:pPr>
        <w:spacing w:line="220" w:lineRule="exact"/>
        <w:ind w:left="484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ork</w:t>
      </w:r>
      <w:r w:rsidRPr="00BB4DB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ernat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–</w:t>
      </w:r>
      <w:r w:rsidRPr="00BB4DB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ny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as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Nord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w products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0,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00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q.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BB4DBF">
        <w:rPr>
          <w:rFonts w:asciiTheme="minorHAnsi" w:eastAsia="Arial" w:hAnsiTheme="minorHAnsi" w:cstheme="minorHAnsi"/>
          <w:sz w:val="22"/>
          <w:szCs w:val="22"/>
        </w:rPr>
        <w:t>ty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el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. Inc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%,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ty</w:t>
      </w:r>
      <w:r w:rsidRPr="00BB4D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%,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ety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7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%,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tory</w:t>
      </w:r>
      <w:r w:rsidRPr="00BB4DB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54E0D48C" w14:textId="77777777" w:rsidR="00922810" w:rsidRPr="00BB4DBF" w:rsidRDefault="009228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046DF37" w14:textId="77777777" w:rsidR="00922810" w:rsidRPr="00BB4DBF" w:rsidRDefault="006667C3">
      <w:pPr>
        <w:spacing w:line="220" w:lineRule="exact"/>
        <w:ind w:left="484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Nord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ne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–</w:t>
      </w:r>
      <w:r w:rsidRPr="00BB4DB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tured Hous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om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3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>7</w:t>
      </w:r>
      <w:r w:rsidRPr="00BB4DBF">
        <w:rPr>
          <w:rFonts w:asciiTheme="minorHAnsi" w:eastAsia="Arial" w:hAnsiTheme="minorHAnsi" w:cstheme="minorHAnsi"/>
          <w:sz w:val="22"/>
          <w:szCs w:val="22"/>
        </w:rPr>
        <w:t>0%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#1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tor 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erat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ut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ary 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products</w:t>
      </w:r>
      <w:r w:rsidRPr="00BB4DBF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/DFT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ew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om 3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0%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by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EE3173" w14:textId="77777777" w:rsidR="00922810" w:rsidRPr="00BB4DBF" w:rsidRDefault="00922810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51EBD4E7" w14:textId="77777777" w:rsidR="00922810" w:rsidRPr="00BB4DBF" w:rsidRDefault="006667C3">
      <w:pPr>
        <w:spacing w:before="26" w:line="260" w:lineRule="exact"/>
        <w:ind w:left="1718"/>
        <w:rPr>
          <w:rFonts w:asciiTheme="minorHAnsi" w:eastAsia="Cambria" w:hAnsiTheme="minorHAnsi" w:cstheme="minorHAnsi"/>
          <w:sz w:val="22"/>
          <w:szCs w:val="22"/>
        </w:rPr>
      </w:pPr>
      <w:r w:rsidRPr="00BB4DBF">
        <w:rPr>
          <w:rFonts w:asciiTheme="minorHAnsi" w:hAnsiTheme="minorHAnsi" w:cstheme="minorHAnsi"/>
          <w:sz w:val="22"/>
          <w:szCs w:val="22"/>
        </w:rPr>
        <w:pict w14:anchorId="3FDADD46">
          <v:group id="_x0000_s1029" style="position:absolute;left:0;text-align:left;margin-left:60.7pt;margin-top:-3.3pt;width:490.6pt;height:23pt;z-index:-251659776;mso-position-horizontal-relative:page" coordorigin="1214,-66" coordsize="9812,460">
            <v:shape id="_x0000_s1031" style="position:absolute;left:1224;top:-56;width:9792;height:440" coordorigin="1224,-56" coordsize="9792,440" path="m1224,384r9792,l11016,-56r-9792,l1224,384xe" fillcolor="#d7d7d7" stroked="f">
              <v:path arrowok="t"/>
            </v:shape>
            <v:shape id="_x0000_s1030" style="position:absolute;left:1224;top:-56;width:9792;height:440" coordorigin="1224,-56" coordsize="9792,440" path="m1224,384r9792,l11016,-56r-9792,l1224,384xe" filled="f">
              <v:stroke dashstyle="dash"/>
              <v:path arrowok="t"/>
            </v:shape>
            <w10:wrap anchorx="page"/>
          </v:group>
        </w:pic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Worl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d-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C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l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ss 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Ma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u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fa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t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uri</w:t>
      </w:r>
      <w:r w:rsidRPr="00BB4DBF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g Tr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f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orm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at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on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d Le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ders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h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</w:t>
      </w:r>
    </w:p>
    <w:p w14:paraId="5F5390BC" w14:textId="77777777" w:rsidR="00922810" w:rsidRPr="00BB4DBF" w:rsidRDefault="00922810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23E46EF0" w14:textId="77777777" w:rsidR="00922810" w:rsidRPr="00BB4DBF" w:rsidRDefault="006667C3">
      <w:pPr>
        <w:spacing w:before="34"/>
        <w:ind w:left="124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BB4DBF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2009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0D80C395" w14:textId="77777777" w:rsidR="00922810" w:rsidRPr="00BB4DBF" w:rsidRDefault="006667C3">
      <w:pPr>
        <w:ind w:left="124" w:right="62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PB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C.,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vill</w:t>
      </w:r>
      <w:r w:rsidRPr="00BB4DBF">
        <w:rPr>
          <w:rFonts w:asciiTheme="minorHAnsi" w:eastAsia="Arial" w:hAnsiTheme="minorHAnsi" w:cstheme="minorHAnsi"/>
          <w:sz w:val="22"/>
          <w:szCs w:val="22"/>
        </w:rPr>
        <w:t>e,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</w:p>
    <w:p w14:paraId="1FDBEF2B" w14:textId="77777777" w:rsidR="00922810" w:rsidRPr="00BB4DBF" w:rsidRDefault="006667C3">
      <w:pPr>
        <w:spacing w:before="3" w:line="220" w:lineRule="exact"/>
        <w:ind w:left="124" w:right="9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tre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q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 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gra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Cap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z w:val="22"/>
          <w:szCs w:val="22"/>
        </w:rPr>
        <w:t>de</w:t>
      </w:r>
      <w:r w:rsidRPr="00BB4DB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Cap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ured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EB</w:t>
      </w:r>
      <w:r w:rsidRPr="00BB4DBF">
        <w:rPr>
          <w:rFonts w:asciiTheme="minorHAnsi" w:eastAsia="Arial" w:hAnsiTheme="minorHAnsi" w:cstheme="minorHAnsi"/>
          <w:sz w:val="22"/>
          <w:szCs w:val="22"/>
        </w:rPr>
        <w:t>IT</w:t>
      </w:r>
    </w:p>
    <w:p w14:paraId="5372F566" w14:textId="77777777" w:rsidR="00922810" w:rsidRPr="00BB4DBF" w:rsidRDefault="006667C3">
      <w:pPr>
        <w:spacing w:line="220" w:lineRule="exact"/>
        <w:ind w:left="124" w:right="71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sa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ur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e,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tar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BB4DBF">
        <w:rPr>
          <w:rFonts w:asciiTheme="minorHAnsi" w:eastAsia="Arial" w:hAnsiTheme="minorHAnsi" w:cstheme="minorHAnsi"/>
          <w:sz w:val="22"/>
          <w:szCs w:val="22"/>
        </w:rPr>
        <w:t>up,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ope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ation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 new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high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z w:val="22"/>
          <w:szCs w:val="22"/>
        </w:rPr>
        <w:t>gro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C3D2D68" w14:textId="77777777" w:rsidR="00922810" w:rsidRPr="00BB4DBF" w:rsidRDefault="0092281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203E970" w14:textId="77777777" w:rsidR="00922810" w:rsidRPr="00BB4DBF" w:rsidRDefault="006667C3">
      <w:pPr>
        <w:ind w:left="124" w:right="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Chief</w:t>
      </w:r>
      <w:r w:rsidRPr="00BB4DB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 xml:space="preserve">r                                                                                          </w:t>
      </w:r>
      <w:r w:rsidRPr="00BB4DBF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2006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7B1F54DC" w14:textId="77777777" w:rsidR="00922810" w:rsidRPr="00BB4DBF" w:rsidRDefault="006667C3">
      <w:pPr>
        <w:ind w:left="124" w:right="68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IM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INC.,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vill</w:t>
      </w:r>
      <w:r w:rsidRPr="00BB4DBF">
        <w:rPr>
          <w:rFonts w:asciiTheme="minorHAnsi" w:eastAsia="Arial" w:hAnsiTheme="minorHAnsi" w:cstheme="minorHAnsi"/>
          <w:sz w:val="22"/>
          <w:szCs w:val="22"/>
        </w:rPr>
        <w:t>e,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</w:p>
    <w:p w14:paraId="7C0780B1" w14:textId="77777777" w:rsidR="00922810" w:rsidRPr="00BB4DBF" w:rsidRDefault="006667C3">
      <w:pPr>
        <w:spacing w:before="3" w:line="220" w:lineRule="exact"/>
        <w:ind w:left="124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 xml:space="preserve">$155MM </w:t>
      </w:r>
      <w:r w:rsidRPr="00BB4DBF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e/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ty 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B4DB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arge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B4DB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B4DBF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U.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B4DB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BB4DBF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tom </w:t>
      </w:r>
      <w:r w:rsidRPr="00BB4DB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ture </w:t>
      </w:r>
      <w:r w:rsidRPr="00BB4DB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ert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Fortune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BB4DBF">
        <w:rPr>
          <w:rFonts w:asciiTheme="minorHAnsi" w:eastAsia="Arial" w:hAnsiTheme="minorHAnsi" w:cstheme="minorHAnsi"/>
          <w:sz w:val="22"/>
          <w:szCs w:val="22"/>
        </w:rPr>
        <w:t>ng M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Don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Ford,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Chase, Ho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t.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ted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P&amp;</w:t>
      </w:r>
      <w:r w:rsidRPr="00BB4DBF">
        <w:rPr>
          <w:rFonts w:asciiTheme="minorHAnsi" w:eastAsia="Arial" w:hAnsiTheme="minorHAnsi" w:cstheme="minorHAnsi"/>
          <w:sz w:val="22"/>
          <w:szCs w:val="22"/>
        </w:rPr>
        <w:t>L,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7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E10168" w14:textId="77777777" w:rsidR="00922810" w:rsidRPr="00BB4DBF" w:rsidRDefault="009228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0FFDD68" w14:textId="77777777" w:rsidR="00922810" w:rsidRPr="00BB4DBF" w:rsidRDefault="006667C3">
      <w:pPr>
        <w:tabs>
          <w:tab w:val="left" w:pos="380"/>
        </w:tabs>
        <w:spacing w:line="220" w:lineRule="exact"/>
        <w:ind w:left="396" w:right="89" w:hanging="272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•</w:t>
      </w:r>
      <w:r w:rsidRPr="00BB4DBF">
        <w:rPr>
          <w:rFonts w:asciiTheme="minorHAnsi" w:eastAsia="Arial" w:hAnsiTheme="minorHAnsi" w:cstheme="minorHAnsi"/>
          <w:sz w:val="22"/>
          <w:szCs w:val="22"/>
        </w:rPr>
        <w:tab/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re-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by</w:t>
      </w:r>
      <w:r w:rsidRPr="00BB4DB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gh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z w:val="22"/>
          <w:szCs w:val="22"/>
        </w:rPr>
        <w:t>gro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 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ew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2DDA477" w14:textId="77777777" w:rsidR="00922810" w:rsidRPr="00BB4DBF" w:rsidRDefault="006667C3">
      <w:pPr>
        <w:spacing w:line="220" w:lineRule="exact"/>
        <w:ind w:left="124" w:right="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•  </w:t>
      </w:r>
      <w:r w:rsidRPr="00BB4DB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Dou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Don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z w:val="22"/>
          <w:szCs w:val="22"/>
        </w:rPr>
        <w:t>ds</w:t>
      </w:r>
      <w:r w:rsidRPr="00BB4DB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Don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’</w:t>
      </w:r>
      <w:r w:rsidRPr="00BB4DBF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BB4DBF">
        <w:rPr>
          <w:rFonts w:asciiTheme="minorHAnsi" w:eastAsia="Arial" w:hAnsiTheme="minorHAnsi" w:cstheme="minorHAnsi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</w:p>
    <w:p w14:paraId="7BFB4038" w14:textId="77777777" w:rsidR="00922810" w:rsidRPr="00BB4DBF" w:rsidRDefault="006667C3">
      <w:pPr>
        <w:spacing w:line="220" w:lineRule="exact"/>
        <w:ind w:left="396"/>
        <w:rPr>
          <w:rFonts w:asciiTheme="minorHAnsi" w:eastAsia="Arial" w:hAnsiTheme="minorHAnsi" w:cstheme="minorHAnsi"/>
          <w:sz w:val="22"/>
          <w:szCs w:val="22"/>
        </w:rPr>
        <w:sectPr w:rsidR="00922810" w:rsidRPr="00BB4DBF">
          <w:headerReference w:type="default" r:id="rId7"/>
          <w:pgSz w:w="12240" w:h="15840"/>
          <w:pgMar w:top="1080" w:right="1100" w:bottom="280" w:left="1100" w:header="762" w:footer="0" w:gutter="0"/>
          <w:cols w:space="720"/>
        </w:sectPr>
      </w:pP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ss”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DBA01F" w14:textId="77777777" w:rsidR="00922810" w:rsidRPr="00BB4DBF" w:rsidRDefault="009228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9AC82A" w14:textId="77777777" w:rsidR="00922810" w:rsidRPr="00BB4DBF" w:rsidRDefault="00922810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0FDB353" w14:textId="77777777" w:rsidR="00922810" w:rsidRPr="00BB4DBF" w:rsidRDefault="006667C3">
      <w:pPr>
        <w:spacing w:before="34"/>
        <w:ind w:left="124" w:right="765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EP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</w:p>
    <w:p w14:paraId="0FD5363F" w14:textId="77777777" w:rsidR="00922810" w:rsidRPr="00BB4DBF" w:rsidRDefault="00922810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18EC01E" w14:textId="77777777" w:rsidR="00922810" w:rsidRPr="00BB4DBF" w:rsidRDefault="006667C3">
      <w:pPr>
        <w:tabs>
          <w:tab w:val="left" w:pos="380"/>
        </w:tabs>
        <w:spacing w:line="220" w:lineRule="exact"/>
        <w:ind w:left="396" w:right="95" w:hanging="2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•</w:t>
      </w:r>
      <w:r w:rsidRPr="00BB4DBF">
        <w:rPr>
          <w:rFonts w:asciiTheme="minorHAnsi" w:eastAsia="Arial" w:hAnsiTheme="minorHAnsi" w:cstheme="minorHAnsi"/>
          <w:sz w:val="22"/>
          <w:szCs w:val="22"/>
        </w:rPr>
        <w:tab/>
        <w:t>Inc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4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%,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drop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try</w:t>
      </w:r>
      <w:r w:rsidRPr="00BB4D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6CFF56" w14:textId="77777777" w:rsidR="00922810" w:rsidRPr="00BB4DBF" w:rsidRDefault="006667C3">
      <w:pPr>
        <w:spacing w:line="220" w:lineRule="exact"/>
        <w:ind w:left="124" w:right="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BB4DB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grew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7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3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tra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</w:p>
    <w:p w14:paraId="5C8C682C" w14:textId="77777777" w:rsidR="00922810" w:rsidRPr="00BB4DBF" w:rsidRDefault="006667C3">
      <w:pPr>
        <w:spacing w:line="220" w:lineRule="exact"/>
        <w:ind w:left="396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7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8554CD" w14:textId="77777777" w:rsidR="00922810" w:rsidRPr="00BB4DBF" w:rsidRDefault="006667C3">
      <w:pPr>
        <w:tabs>
          <w:tab w:val="left" w:pos="380"/>
        </w:tabs>
        <w:spacing w:before="3" w:line="220" w:lineRule="exact"/>
        <w:ind w:left="396" w:right="95" w:hanging="2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•</w:t>
      </w:r>
      <w:r w:rsidRPr="00BB4DBF">
        <w:rPr>
          <w:rFonts w:asciiTheme="minorHAnsi" w:eastAsia="Arial" w:hAnsiTheme="minorHAnsi" w:cstheme="minorHAnsi"/>
          <w:sz w:val="22"/>
          <w:szCs w:val="22"/>
        </w:rPr>
        <w:tab/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ted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e/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ty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tn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12F6C4" w14:textId="77777777" w:rsidR="00922810" w:rsidRPr="00BB4DBF" w:rsidRDefault="006667C3">
      <w:pPr>
        <w:spacing w:line="220" w:lineRule="exact"/>
        <w:ind w:left="124" w:right="1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BB4DB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exp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z w:val="22"/>
          <w:szCs w:val="22"/>
        </w:rPr>
        <w:t>2.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tory</w:t>
      </w:r>
      <w:r w:rsidRPr="00BB4DB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4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BB4DBF">
        <w:rPr>
          <w:rFonts w:asciiTheme="minorHAnsi" w:eastAsia="Arial" w:hAnsiTheme="minorHAnsi" w:cstheme="minorHAnsi"/>
          <w:sz w:val="22"/>
          <w:szCs w:val="22"/>
        </w:rPr>
        <w:t>%,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nts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BB4DBF">
        <w:rPr>
          <w:rFonts w:asciiTheme="minorHAnsi" w:eastAsia="Arial" w:hAnsiTheme="minorHAnsi" w:cstheme="minorHAnsi"/>
          <w:sz w:val="22"/>
          <w:szCs w:val="22"/>
        </w:rPr>
        <w:t>7%.</w:t>
      </w:r>
    </w:p>
    <w:p w14:paraId="4991A32E" w14:textId="77777777" w:rsidR="00922810" w:rsidRPr="00BB4DBF" w:rsidRDefault="0092281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32DFDB7" w14:textId="77777777" w:rsidR="00922810" w:rsidRPr="00BB4DBF" w:rsidRDefault="006667C3">
      <w:pPr>
        <w:ind w:left="124" w:right="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BB4DB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ene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anager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BB4DBF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2000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2006</w:t>
      </w:r>
    </w:p>
    <w:p w14:paraId="466B45CC" w14:textId="77777777" w:rsidR="00922810" w:rsidRPr="00BB4DBF" w:rsidRDefault="006667C3">
      <w:pPr>
        <w:ind w:left="124" w:right="33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HILL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NIX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(H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(R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GA</w:t>
      </w:r>
    </w:p>
    <w:p w14:paraId="1C6187BE" w14:textId="77777777" w:rsidR="00922810" w:rsidRPr="00BB4DBF" w:rsidRDefault="006667C3">
      <w:pPr>
        <w:spacing w:before="3" w:line="220" w:lineRule="exact"/>
        <w:ind w:left="124" w:right="89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ny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t,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Corp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6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an</w:t>
      </w:r>
      <w:r w:rsidRPr="00BB4DBF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er of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tom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ered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BB4DBF">
        <w:rPr>
          <w:rFonts w:asciiTheme="minorHAnsi" w:eastAsia="Arial" w:hAnsiTheme="minorHAnsi" w:cstheme="minorHAnsi"/>
          <w:sz w:val="22"/>
          <w:szCs w:val="22"/>
        </w:rPr>
        <w:t>tal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4A13553" w14:textId="77777777" w:rsidR="00922810" w:rsidRPr="00BB4DBF" w:rsidRDefault="009228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7879EED" w14:textId="77777777" w:rsidR="00922810" w:rsidRPr="00BB4DBF" w:rsidRDefault="006667C3">
      <w:pPr>
        <w:spacing w:line="220" w:lineRule="exact"/>
        <w:ind w:left="124" w:right="91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by</w:t>
      </w:r>
      <w:r w:rsidRPr="00BB4DB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tra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orm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turnaround</w:t>
      </w:r>
      <w:r w:rsidRPr="00BB4DBF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ted</w:t>
      </w:r>
      <w:r w:rsidRPr="00BB4DBF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6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P&amp;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4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0 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48E8A18B" w14:textId="77777777" w:rsidR="00922810" w:rsidRPr="00BB4DBF" w:rsidRDefault="009228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F8A3B39" w14:textId="77777777" w:rsidR="00922810" w:rsidRPr="00BB4DBF" w:rsidRDefault="006667C3">
      <w:pPr>
        <w:spacing w:line="220" w:lineRule="exact"/>
        <w:ind w:left="124" w:right="89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Inc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organ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om</w:t>
      </w:r>
      <w:r w:rsidRPr="00BB4DB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6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–</w:t>
      </w:r>
      <w:r w:rsidRPr="00BB4DB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EB</w:t>
      </w:r>
      <w:r w:rsidRPr="00BB4DBF">
        <w:rPr>
          <w:rFonts w:asciiTheme="minorHAnsi" w:eastAsia="Arial" w:hAnsiTheme="minorHAnsi" w:cstheme="minorHAnsi"/>
          <w:sz w:val="22"/>
          <w:szCs w:val="22"/>
        </w:rPr>
        <w:t>IT</w:t>
      </w:r>
      <w:r w:rsidRPr="00BB4DB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om</w:t>
      </w:r>
      <w:r w:rsidRPr="00BB4DB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–</w:t>
      </w:r>
      <w:r w:rsidRPr="00BB4DBF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e,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0EB880" w14:textId="77777777" w:rsidR="00922810" w:rsidRPr="00BB4DBF" w:rsidRDefault="0092281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0C8C237" w14:textId="77777777" w:rsidR="00922810" w:rsidRPr="00BB4DBF" w:rsidRDefault="006667C3">
      <w:pPr>
        <w:ind w:left="124" w:right="160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BB4DB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Cap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ured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BB4DBF">
        <w:rPr>
          <w:rFonts w:asciiTheme="minorHAnsi" w:eastAsia="Arial" w:hAnsiTheme="minorHAnsi" w:cstheme="minorHAnsi"/>
          <w:sz w:val="22"/>
          <w:szCs w:val="22"/>
        </w:rPr>
        <w:t>5%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te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BB4DBF">
        <w:rPr>
          <w:rFonts w:asciiTheme="minorHAnsi" w:eastAsia="Arial" w:hAnsiTheme="minorHAnsi" w:cstheme="minorHAnsi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 the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0CFAF44" w14:textId="77777777" w:rsidR="00922810" w:rsidRPr="00BB4DBF" w:rsidRDefault="006667C3">
      <w:pPr>
        <w:tabs>
          <w:tab w:val="left" w:pos="380"/>
        </w:tabs>
        <w:spacing w:before="3" w:line="220" w:lineRule="exact"/>
        <w:ind w:left="396" w:right="88" w:hanging="2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•</w:t>
      </w:r>
      <w:r w:rsidRPr="00BB4DBF">
        <w:rPr>
          <w:rFonts w:asciiTheme="minorHAnsi" w:eastAsia="Arial" w:hAnsiTheme="minorHAnsi" w:cstheme="minorHAnsi"/>
          <w:sz w:val="22"/>
          <w:szCs w:val="22"/>
        </w:rPr>
        <w:tab/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0%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EB</w:t>
      </w:r>
      <w:r w:rsidRPr="00BB4DBF">
        <w:rPr>
          <w:rFonts w:asciiTheme="minorHAnsi" w:eastAsia="Arial" w:hAnsiTheme="minorHAnsi" w:cstheme="minorHAnsi"/>
          <w:sz w:val="22"/>
          <w:szCs w:val="22"/>
        </w:rPr>
        <w:t>IT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gro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th on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throu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-J</w:t>
      </w:r>
      <w:r w:rsidRPr="00BB4DBF">
        <w:rPr>
          <w:rFonts w:asciiTheme="minorHAnsi" w:eastAsia="Arial" w:hAnsiTheme="minorHAnsi" w:cstheme="minorHAnsi"/>
          <w:sz w:val="22"/>
          <w:szCs w:val="22"/>
        </w:rPr>
        <w:t>IT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tor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t,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pric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gro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t,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tory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BB4DBF">
        <w:rPr>
          <w:rFonts w:asciiTheme="minorHAnsi" w:eastAsia="Arial" w:hAnsiTheme="minorHAnsi" w:cstheme="minorHAnsi"/>
          <w:sz w:val="22"/>
          <w:szCs w:val="22"/>
        </w:rPr>
        <w:t>ty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83A423" w14:textId="77777777" w:rsidR="00922810" w:rsidRPr="00BB4DBF" w:rsidRDefault="006667C3">
      <w:pPr>
        <w:spacing w:line="220" w:lineRule="exact"/>
        <w:ind w:left="124" w:right="1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BB4DB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ot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BB4DBF">
        <w:rPr>
          <w:rFonts w:asciiTheme="minorHAnsi" w:eastAsia="Arial" w:hAnsiTheme="minorHAnsi" w:cstheme="minorHAnsi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ted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#1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q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z w:val="22"/>
          <w:szCs w:val="22"/>
        </w:rPr>
        <w:t>ty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ue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B4DBF">
        <w:rPr>
          <w:rFonts w:asciiTheme="minorHAnsi" w:eastAsia="Arial" w:hAnsiTheme="minorHAnsi" w:cstheme="minorHAnsi"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pro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3CA3CA" w14:textId="77777777" w:rsidR="00922810" w:rsidRPr="00BB4DBF" w:rsidRDefault="006667C3">
      <w:pPr>
        <w:tabs>
          <w:tab w:val="left" w:pos="380"/>
        </w:tabs>
        <w:spacing w:before="3" w:line="220" w:lineRule="exact"/>
        <w:ind w:left="396" w:right="88" w:hanging="2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•</w:t>
      </w:r>
      <w:r w:rsidRPr="00BB4DBF">
        <w:rPr>
          <w:rFonts w:asciiTheme="minorHAnsi" w:eastAsia="Arial" w:hAnsiTheme="minorHAnsi" w:cstheme="minorHAnsi"/>
          <w:sz w:val="22"/>
          <w:szCs w:val="22"/>
        </w:rPr>
        <w:tab/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tech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B4DBF">
        <w:rPr>
          <w:rFonts w:asciiTheme="minorHAnsi" w:eastAsia="Arial" w:hAnsiTheme="minorHAnsi" w:cstheme="minorHAnsi"/>
          <w:sz w:val="22"/>
          <w:szCs w:val="22"/>
        </w:rPr>
        <w:t>product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tr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BB4DBF">
        <w:rPr>
          <w:rFonts w:asciiTheme="minorHAnsi" w:eastAsia="Arial" w:hAnsiTheme="minorHAnsi" w:cstheme="minorHAnsi"/>
          <w:sz w:val="22"/>
          <w:szCs w:val="22"/>
        </w:rPr>
        <w:t>ng 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tal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product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ed 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nt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e. Re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BB4DBF">
        <w:rPr>
          <w:rFonts w:asciiTheme="minorHAnsi" w:eastAsia="Arial" w:hAnsiTheme="minorHAnsi" w:cstheme="minorHAnsi"/>
          <w:sz w:val="22"/>
          <w:szCs w:val="22"/>
        </w:rPr>
        <w:t>ed by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EP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as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tal</w:t>
      </w:r>
      <w:r w:rsidRPr="00BB4DB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7C644463" w14:textId="77777777" w:rsidR="00922810" w:rsidRPr="00BB4DBF" w:rsidRDefault="0092281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DA07929" w14:textId="77777777" w:rsidR="00922810" w:rsidRPr="00BB4DBF" w:rsidRDefault="006667C3">
      <w:pPr>
        <w:ind w:left="124" w:right="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BB4DB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ide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ene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B4DB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anage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s                                                           </w:t>
      </w:r>
      <w:r w:rsidRPr="00BB4DBF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1998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2000</w:t>
      </w:r>
    </w:p>
    <w:p w14:paraId="0054E2A7" w14:textId="77777777" w:rsidR="00922810" w:rsidRPr="00BB4DBF" w:rsidRDefault="006667C3">
      <w:pPr>
        <w:spacing w:before="1"/>
        <w:ind w:left="124" w:right="652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RK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RNA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L,</w:t>
      </w:r>
      <w:r w:rsidRPr="00BB4DBF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ta,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</w:p>
    <w:p w14:paraId="5387E274" w14:textId="77777777" w:rsidR="00922810" w:rsidRPr="00BB4DBF" w:rsidRDefault="006667C3">
      <w:pPr>
        <w:spacing w:before="3" w:line="220" w:lineRule="exact"/>
        <w:ind w:left="124" w:right="89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VA</w:t>
      </w:r>
      <w:r w:rsidRPr="00BB4DBF">
        <w:rPr>
          <w:rFonts w:asciiTheme="minorHAnsi" w:eastAsia="Arial" w:hAnsiTheme="minorHAnsi" w:cstheme="minorHAnsi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.2B</w:t>
      </w:r>
      <w:r w:rsidRPr="00BB4DB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or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B4DBF">
        <w:rPr>
          <w:rFonts w:asciiTheme="minorHAnsi" w:eastAsia="Arial" w:hAnsiTheme="minorHAnsi" w:cstheme="minorHAnsi"/>
          <w:sz w:val="22"/>
          <w:szCs w:val="22"/>
        </w:rPr>
        <w:t>.7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ted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P&amp;</w:t>
      </w:r>
      <w:r w:rsidRPr="00BB4DBF">
        <w:rPr>
          <w:rFonts w:asciiTheme="minorHAnsi" w:eastAsia="Arial" w:hAnsiTheme="minorHAnsi" w:cstheme="minorHAnsi"/>
          <w:sz w:val="22"/>
          <w:szCs w:val="22"/>
        </w:rPr>
        <w:t>L,</w:t>
      </w:r>
      <w:r w:rsidRPr="00BB4DBF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9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BB4DBF">
        <w:rPr>
          <w:rFonts w:asciiTheme="minorHAnsi" w:eastAsia="Arial" w:hAnsiTheme="minorHAnsi" w:cstheme="minorHAnsi"/>
          <w:sz w:val="22"/>
          <w:szCs w:val="22"/>
        </w:rPr>
        <w:t>on 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07686A" w14:textId="77777777" w:rsidR="00922810" w:rsidRPr="00BB4DBF" w:rsidRDefault="0092281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A3D7E6D" w14:textId="77777777" w:rsidR="00922810" w:rsidRPr="00BB4DBF" w:rsidRDefault="006667C3">
      <w:pPr>
        <w:spacing w:line="220" w:lineRule="exact"/>
        <w:ind w:left="124" w:right="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urned</w:t>
      </w:r>
      <w:r w:rsidRPr="00BB4DB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around</w:t>
      </w:r>
      <w:r w:rsidRPr="00BB4DBF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BB4DBF">
        <w:rPr>
          <w:rFonts w:asciiTheme="minorHAnsi" w:eastAsia="Arial" w:hAnsiTheme="minorHAnsi" w:cstheme="minorHAnsi"/>
          <w:sz w:val="22"/>
          <w:szCs w:val="22"/>
        </w:rPr>
        <w:t>ng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ar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et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gro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th</w:t>
      </w:r>
      <w:r w:rsidRPr="00BB4DBF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om</w:t>
      </w:r>
      <w:r w:rsidRPr="00BB4DBF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3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</w:t>
      </w:r>
      <w:r w:rsidRPr="00BB4DBF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% 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#1 </w:t>
      </w:r>
      <w:r w:rsidRPr="00BB4DBF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tor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Nord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d  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ut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B4DBF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ted</w:t>
      </w:r>
      <w:r w:rsidRPr="00BB4DBF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prehe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ts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ew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prod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tur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eri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g,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at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4280639" w14:textId="77777777" w:rsidR="00922810" w:rsidRPr="00BB4DBF" w:rsidRDefault="0092281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E837E77" w14:textId="77777777" w:rsidR="00922810" w:rsidRPr="00BB4DBF" w:rsidRDefault="006667C3">
      <w:pPr>
        <w:ind w:left="124" w:right="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lant</w:t>
      </w:r>
      <w:r w:rsidRPr="00BB4DBF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anager</w:t>
      </w:r>
      <w:r w:rsidRPr="00BB4DB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BB4DB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BB4DB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lan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</w:t>
      </w:r>
      <w:r w:rsidRPr="00BB4DBF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1995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1998</w:t>
      </w:r>
    </w:p>
    <w:p w14:paraId="05977932" w14:textId="77777777" w:rsidR="00922810" w:rsidRPr="00BB4DBF" w:rsidRDefault="006667C3">
      <w:pPr>
        <w:ind w:left="124" w:right="30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RD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NE</w:t>
      </w:r>
      <w:r w:rsidRPr="00BB4DB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B4DBF">
        <w:rPr>
          <w:rFonts w:asciiTheme="minorHAnsi" w:eastAsia="Arial" w:hAnsiTheme="minorHAnsi" w:cstheme="minorHAnsi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VA</w:t>
      </w:r>
      <w:r w:rsidRPr="00BB4DBF">
        <w:rPr>
          <w:rFonts w:asciiTheme="minorHAnsi" w:eastAsia="Arial" w:hAnsiTheme="minorHAnsi" w:cstheme="minorHAnsi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ary</w:t>
      </w:r>
      <w:r w:rsidRPr="00BB4DB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.7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Norte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.</w:t>
      </w:r>
      <w:r w:rsidRPr="00BB4DBF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t.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</w:p>
    <w:p w14:paraId="1F111E1A" w14:textId="77777777" w:rsidR="00922810" w:rsidRPr="00BB4DBF" w:rsidRDefault="0092281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EBC81FE" w14:textId="77777777" w:rsidR="00922810" w:rsidRPr="00BB4DBF" w:rsidRDefault="006667C3">
      <w:pPr>
        <w:ind w:left="124" w:right="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anced</w:t>
      </w:r>
      <w:r w:rsidRPr="00BB4DB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uf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</w:t>
      </w:r>
      <w:r w:rsidRPr="00BB4DBF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1989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1994</w:t>
      </w:r>
    </w:p>
    <w:p w14:paraId="50D3D01A" w14:textId="77777777" w:rsidR="00922810" w:rsidRPr="00BB4DBF" w:rsidRDefault="006667C3">
      <w:pPr>
        <w:ind w:left="124" w:right="21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NN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INDU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RI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BB4DBF">
        <w:rPr>
          <w:rFonts w:asciiTheme="minorHAnsi" w:eastAsia="Arial" w:hAnsiTheme="minorHAnsi" w:cstheme="minorHAnsi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B4DBF">
        <w:rPr>
          <w:rFonts w:asciiTheme="minorHAnsi" w:eastAsia="Arial" w:hAnsiTheme="minorHAnsi" w:cstheme="minorHAnsi"/>
          <w:sz w:val="22"/>
          <w:szCs w:val="22"/>
        </w:rPr>
        <w:t>.2B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ox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ternat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)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Ft.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z w:val="22"/>
          <w:szCs w:val="22"/>
        </w:rPr>
        <w:t>orth,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X</w:t>
      </w:r>
    </w:p>
    <w:p w14:paraId="68E365C3" w14:textId="77777777" w:rsidR="00922810" w:rsidRPr="00BB4DBF" w:rsidRDefault="0092281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6C3CE64" w14:textId="77777777" w:rsidR="00922810" w:rsidRPr="00BB4DBF" w:rsidRDefault="006667C3">
      <w:pPr>
        <w:ind w:left="124" w:right="9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anced</w:t>
      </w:r>
      <w:r w:rsidRPr="00BB4DB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uf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BB4DBF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anagement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Pr="00BB4DBF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1985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to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1989</w:t>
      </w:r>
    </w:p>
    <w:p w14:paraId="50D1C963" w14:textId="77777777" w:rsidR="00922810" w:rsidRPr="00BB4DBF" w:rsidRDefault="006667C3">
      <w:pPr>
        <w:spacing w:before="1" w:line="220" w:lineRule="exact"/>
        <w:ind w:left="124" w:right="25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BB4DBF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PA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NY</w:t>
      </w:r>
      <w:r w:rsidRPr="00BB4DBF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MM</w:t>
      </w:r>
      <w:r w:rsidRPr="00BB4DBF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VA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ivi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$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erican</w:t>
      </w:r>
      <w:r w:rsidRPr="00BB4DBF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)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er,</w:t>
      </w:r>
      <w:r w:rsidRPr="00BB4DBF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position w:val="-1"/>
          <w:sz w:val="22"/>
          <w:szCs w:val="22"/>
        </w:rPr>
        <w:t>X</w:t>
      </w:r>
    </w:p>
    <w:p w14:paraId="1B27CCEF" w14:textId="77777777" w:rsidR="00922810" w:rsidRPr="00BB4DBF" w:rsidRDefault="00922810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60EDAADD" w14:textId="77777777" w:rsidR="00922810" w:rsidRPr="00BB4DBF" w:rsidRDefault="006667C3">
      <w:pPr>
        <w:spacing w:before="23" w:line="280" w:lineRule="exact"/>
        <w:ind w:left="1908"/>
        <w:rPr>
          <w:rFonts w:asciiTheme="minorHAnsi" w:eastAsia="Cambria" w:hAnsiTheme="minorHAnsi" w:cstheme="minorHAnsi"/>
          <w:sz w:val="22"/>
          <w:szCs w:val="22"/>
        </w:rPr>
      </w:pPr>
      <w:r w:rsidRPr="00BB4DBF">
        <w:rPr>
          <w:rFonts w:asciiTheme="minorHAnsi" w:hAnsiTheme="minorHAnsi" w:cstheme="minorHAnsi"/>
          <w:sz w:val="22"/>
          <w:szCs w:val="22"/>
        </w:rPr>
        <w:pict w14:anchorId="4A678A2A">
          <v:group id="_x0000_s1026" style="position:absolute;left:0;text-align:left;margin-left:60.7pt;margin-top:-3.45pt;width:490.6pt;height:24.2pt;z-index:-251657728;mso-position-horizontal-relative:page" coordorigin="1214,-69" coordsize="9812,484">
            <v:shape id="_x0000_s1028" style="position:absolute;left:1224;top:-59;width:9792;height:464" coordorigin="1224,-59" coordsize="9792,464" path="m1224,405r9792,l11016,-59r-9792,l1224,405xe" fillcolor="#d7d7d7" stroked="f">
              <v:path arrowok="t"/>
            </v:shape>
            <v:shape id="_x0000_s1027" style="position:absolute;left:1224;top:-59;width:9792;height:464" coordorigin="1224,-59" coordsize="9792,464" path="m1224,405r9792,l11016,-59r-9792,l1224,405xe" filled="f">
              <v:stroke dashstyle="dash"/>
              <v:path arrowok="t"/>
            </v:shape>
            <w10:wrap anchorx="page"/>
          </v:group>
        </w:pic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Edu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ati</w:t>
      </w:r>
      <w:r w:rsidRPr="00BB4DBF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o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n,</w:t>
      </w:r>
      <w:r w:rsidRPr="00BB4DBF">
        <w:rPr>
          <w:rFonts w:asciiTheme="minorHAnsi" w:eastAsia="Cambria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Pr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o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e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ss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o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nal</w:t>
      </w:r>
      <w:r w:rsidRPr="00BB4DBF">
        <w:rPr>
          <w:rFonts w:asciiTheme="minorHAnsi" w:eastAsia="Cambria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Cer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t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ific</w:t>
      </w:r>
      <w:r w:rsidRPr="00BB4DBF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t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o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ns</w:t>
      </w:r>
      <w:r w:rsidRPr="00BB4DBF">
        <w:rPr>
          <w:rFonts w:asciiTheme="minorHAnsi" w:eastAsia="Cambria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and</w:t>
      </w:r>
      <w:r w:rsidRPr="00BB4DBF">
        <w:rPr>
          <w:rFonts w:asciiTheme="minorHAnsi" w:eastAsia="Cambri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f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fi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l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iati</w:t>
      </w:r>
      <w:r w:rsidRPr="00BB4DBF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o</w:t>
      </w:r>
      <w:r w:rsidRPr="00BB4DBF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</w:t>
      </w:r>
    </w:p>
    <w:p w14:paraId="18C0C96A" w14:textId="77777777" w:rsidR="00922810" w:rsidRPr="00BB4DBF" w:rsidRDefault="0092281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6FB94EA" w14:textId="77777777" w:rsidR="00922810" w:rsidRPr="00BB4DBF" w:rsidRDefault="009228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8CB1B1" w14:textId="77777777" w:rsidR="00922810" w:rsidRPr="00BB4DBF" w:rsidRDefault="0092281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89C796" w14:textId="77777777" w:rsidR="00922810" w:rsidRPr="00BB4DBF" w:rsidRDefault="006667C3">
      <w:pPr>
        <w:spacing w:before="34"/>
        <w:ind w:left="124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B4DBF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nginee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B4DBF">
        <w:rPr>
          <w:rFonts w:asciiTheme="minorHAnsi" w:eastAsia="Arial" w:hAnsiTheme="minorHAnsi" w:cstheme="minorHAnsi"/>
          <w:sz w:val="22"/>
          <w:szCs w:val="22"/>
        </w:rPr>
        <w:t>as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A&amp;</w:t>
      </w:r>
      <w:r w:rsidRPr="00BB4DBF">
        <w:rPr>
          <w:rFonts w:asciiTheme="minorHAnsi" w:eastAsia="Arial" w:hAnsiTheme="minorHAnsi" w:cstheme="minorHAnsi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niv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ers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Co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ta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z w:val="22"/>
          <w:szCs w:val="22"/>
        </w:rPr>
        <w:t>X</w:t>
      </w:r>
    </w:p>
    <w:p w14:paraId="7CBAC218" w14:textId="77777777" w:rsidR="00922810" w:rsidRPr="00BB4DBF" w:rsidRDefault="006667C3">
      <w:pPr>
        <w:spacing w:before="7"/>
        <w:ind w:left="124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z w:val="22"/>
          <w:szCs w:val="22"/>
        </w:rPr>
        <w:t>Bachelor</w:t>
      </w:r>
      <w:r w:rsidRPr="00BB4DB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B4DBF">
        <w:rPr>
          <w:rFonts w:asciiTheme="minorHAnsi" w:eastAsia="Arial" w:hAnsiTheme="minorHAnsi" w:cstheme="minorHAnsi"/>
          <w:sz w:val="22"/>
          <w:szCs w:val="22"/>
        </w:rPr>
        <w:t>e,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ore,</w:t>
      </w:r>
      <w:r w:rsidRPr="00BB4DB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B4DBF">
        <w:rPr>
          <w:rFonts w:asciiTheme="minorHAnsi" w:eastAsia="Arial" w:hAnsiTheme="minorHAnsi" w:cstheme="minorHAnsi"/>
          <w:sz w:val="22"/>
          <w:szCs w:val="22"/>
        </w:rPr>
        <w:t>Y</w:t>
      </w:r>
    </w:p>
    <w:p w14:paraId="23B5159F" w14:textId="77777777" w:rsidR="00922810" w:rsidRPr="00BB4DBF" w:rsidRDefault="00922810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50B34D3" w14:textId="77777777" w:rsidR="00922810" w:rsidRPr="00BB4DBF" w:rsidRDefault="006667C3">
      <w:pPr>
        <w:ind w:left="124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ified</w:t>
      </w:r>
      <w:r w:rsidRPr="00BB4DB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oducti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BB4DBF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B4DBF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B4DBF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anagement</w:t>
      </w:r>
      <w:r w:rsidRPr="00BB4DBF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erican</w:t>
      </w:r>
      <w:r w:rsidRPr="00BB4DB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on</w:t>
      </w:r>
      <w:r w:rsidRPr="00BB4DB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d</w:t>
      </w:r>
      <w:r w:rsidRPr="00BB4DB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tory</w:t>
      </w:r>
      <w:r w:rsidRPr="00BB4DB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z w:val="22"/>
          <w:szCs w:val="22"/>
        </w:rPr>
        <w:t>Co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trol</w:t>
      </w:r>
    </w:p>
    <w:p w14:paraId="49F6681B" w14:textId="77777777" w:rsidR="00922810" w:rsidRPr="00BB4DBF" w:rsidRDefault="006667C3">
      <w:pPr>
        <w:ind w:left="124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sz w:val="22"/>
          <w:szCs w:val="22"/>
        </w:rPr>
        <w:t>o</w:t>
      </w:r>
      <w:r w:rsidRPr="00BB4DB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B4DBF">
        <w:rPr>
          <w:rFonts w:asciiTheme="minorHAnsi" w:eastAsia="Arial" w:hAnsiTheme="minorHAnsi" w:cstheme="minorHAnsi"/>
          <w:sz w:val="22"/>
          <w:szCs w:val="22"/>
        </w:rPr>
        <w:t>ety</w:t>
      </w:r>
    </w:p>
    <w:p w14:paraId="0D04AB8E" w14:textId="77777777" w:rsidR="00922810" w:rsidRPr="00BB4DBF" w:rsidRDefault="006667C3">
      <w:pPr>
        <w:spacing w:before="5"/>
        <w:ind w:left="124"/>
        <w:rPr>
          <w:rFonts w:asciiTheme="minorHAnsi" w:eastAsia="Arial" w:hAnsiTheme="minorHAnsi" w:cstheme="minorHAnsi"/>
          <w:sz w:val="22"/>
          <w:szCs w:val="22"/>
        </w:rPr>
      </w:pPr>
      <w:r w:rsidRPr="00BB4DB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ound</w:t>
      </w:r>
      <w:r w:rsidRPr="00BB4DB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anagement</w:t>
      </w:r>
      <w:r w:rsidRPr="00BB4DB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oci</w:t>
      </w:r>
      <w:r w:rsidRPr="00BB4DB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B4DB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B4DBF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BB4DBF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BB4DBF">
        <w:rPr>
          <w:rFonts w:asciiTheme="minorHAnsi" w:eastAsia="Arial" w:hAnsiTheme="minorHAnsi" w:cstheme="minorHAnsi"/>
          <w:sz w:val="22"/>
          <w:szCs w:val="22"/>
        </w:rPr>
        <w:t>,</w:t>
      </w:r>
      <w:r w:rsidRPr="00BB4DB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BB4DBF">
        <w:rPr>
          <w:rFonts w:asciiTheme="minorHAnsi" w:eastAsia="Arial" w:hAnsiTheme="minorHAnsi" w:cstheme="minorHAnsi"/>
          <w:sz w:val="22"/>
          <w:szCs w:val="22"/>
        </w:rPr>
        <w:t>b</w:t>
      </w:r>
      <w:r w:rsidRPr="00BB4DB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4DBF">
        <w:rPr>
          <w:rFonts w:asciiTheme="minorHAnsi" w:eastAsia="Arial" w:hAnsiTheme="minorHAnsi" w:cstheme="minorHAnsi"/>
          <w:sz w:val="22"/>
          <w:szCs w:val="22"/>
        </w:rPr>
        <w:t>r</w:t>
      </w:r>
    </w:p>
    <w:sectPr w:rsidR="00922810" w:rsidRPr="00BB4DBF">
      <w:headerReference w:type="default" r:id="rId8"/>
      <w:pgSz w:w="12240" w:h="15840"/>
      <w:pgMar w:top="1080" w:right="1100" w:bottom="280" w:left="1100" w:header="7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3A64" w14:textId="77777777" w:rsidR="006667C3" w:rsidRDefault="006667C3">
      <w:r>
        <w:separator/>
      </w:r>
    </w:p>
  </w:endnote>
  <w:endnote w:type="continuationSeparator" w:id="0">
    <w:p w14:paraId="5FEEE78A" w14:textId="77777777" w:rsidR="006667C3" w:rsidRDefault="0066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280D0" w14:textId="77777777" w:rsidR="006667C3" w:rsidRDefault="006667C3">
      <w:r>
        <w:separator/>
      </w:r>
    </w:p>
  </w:footnote>
  <w:footnote w:type="continuationSeparator" w:id="0">
    <w:p w14:paraId="15B86060" w14:textId="77777777" w:rsidR="006667C3" w:rsidRDefault="00666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FA094" w14:textId="580E2A93" w:rsidR="00922810" w:rsidRDefault="00922810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2759" w14:textId="77777777" w:rsidR="00922810" w:rsidRDefault="006667C3">
    <w:pPr>
      <w:spacing w:line="200" w:lineRule="exact"/>
    </w:pPr>
    <w:r>
      <w:pict w14:anchorId="0CD5A0F5">
        <v:group id="_x0000_s2051" style="position:absolute;margin-left:60.7pt;margin-top:64.55pt;width:490.55pt;height:1.4pt;z-index:-251658240;mso-position-horizontal-relative:page;mso-position-vertical-relative:page" coordorigin="1214,1291" coordsize="9811,28">
          <v:shape id="_x0000_s2053" style="position:absolute;left:1224;top:1301;width:0;height:0" coordorigin="1224,1301" coordsize="0,0" path="m1224,1301r,e" filled="f" strokecolor="#010000" strokeweight=".96pt">
            <v:path arrowok="t"/>
          </v:shape>
          <v:shape id="_x0000_s2052" style="position:absolute;left:1224;top:1310;width:9792;height:0" coordorigin="1224,1310" coordsize="9792,0" path="m1224,1310r9792,e" filled="f" strokecolor="#010000" strokeweight=".96pt">
            <v:path arrowok="t"/>
          </v:shape>
          <w10:wrap anchorx="page" anchory="page"/>
        </v:group>
      </w:pict>
    </w:r>
    <w:r>
      <w:pict w14:anchorId="7A8C9C7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0.2pt;margin-top:37.1pt;width:114pt;height:17pt;z-index:-251657216;mso-position-horizontal-relative:page;mso-position-vertical-relative:page" filled="f" stroked="f">
          <v:textbox inset="0,0,0,0">
            <w:txbxContent>
              <w:p w14:paraId="2C400C29" w14:textId="77777777" w:rsidR="00922810" w:rsidRDefault="006667C3">
                <w:pPr>
                  <w:spacing w:line="320" w:lineRule="exact"/>
                  <w:ind w:left="20" w:right="-45"/>
                  <w:rPr>
                    <w:rFonts w:ascii="Cambria" w:eastAsia="Cambria" w:hAnsi="Cambria" w:cs="Cambria"/>
                    <w:sz w:val="30"/>
                    <w:szCs w:val="30"/>
                  </w:rPr>
                </w:pPr>
                <w:r>
                  <w:rPr>
                    <w:rFonts w:ascii="Cambria" w:eastAsia="Cambria" w:hAnsi="Cambria" w:cs="Cambria"/>
                    <w:b/>
                    <w:spacing w:val="-1"/>
                    <w:sz w:val="30"/>
                    <w:szCs w:val="30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sz w:val="30"/>
                    <w:szCs w:val="30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30"/>
                    <w:szCs w:val="30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sz w:val="30"/>
                    <w:szCs w:val="30"/>
                  </w:rPr>
                  <w:t>ce</w:t>
                </w:r>
                <w:r>
                  <w:rPr>
                    <w:rFonts w:ascii="Cambria" w:eastAsia="Cambria" w:hAnsi="Cambria" w:cs="Cambria"/>
                    <w:b/>
                    <w:spacing w:val="2"/>
                    <w:sz w:val="30"/>
                    <w:szCs w:val="3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30"/>
                    <w:szCs w:val="30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z w:val="30"/>
                    <w:szCs w:val="30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spacing w:val="1"/>
                    <w:sz w:val="30"/>
                    <w:szCs w:val="3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30"/>
                    <w:szCs w:val="30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pacing w:val="-1"/>
                    <w:sz w:val="30"/>
                    <w:szCs w:val="30"/>
                  </w:rPr>
                  <w:t>my</w:t>
                </w:r>
                <w:r>
                  <w:rPr>
                    <w:rFonts w:ascii="Cambria" w:eastAsia="Cambria" w:hAnsi="Cambria" w:cs="Cambria"/>
                    <w:b/>
                    <w:sz w:val="30"/>
                    <w:szCs w:val="30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2"/>
                    <w:sz w:val="30"/>
                    <w:szCs w:val="30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sz w:val="30"/>
                    <w:szCs w:val="30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7F5B4350">
        <v:shape id="_x0000_s2049" type="#_x0000_t202" style="position:absolute;margin-left:308.4pt;margin-top:41.2pt;width:243.55pt;height:11.95pt;z-index:-251656192;mso-position-horizontal-relative:page;mso-position-vertical-relative:page" filled="f" stroked="f">
          <v:textbox inset="0,0,0,0">
            <w:txbxContent>
              <w:p w14:paraId="3B50ADD8" w14:textId="77777777" w:rsidR="00922810" w:rsidRDefault="006667C3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8</w:t>
                </w:r>
                <w:r>
                  <w:rPr>
                    <w:rFonts w:ascii="Arial" w:eastAsia="Arial" w:hAnsi="Arial" w:cs="Arial"/>
                    <w:spacing w:val="-1"/>
                  </w:rPr>
                  <w:t>6</w:t>
                </w:r>
                <w:r>
                  <w:rPr>
                    <w:rFonts w:ascii="Arial" w:eastAsia="Arial" w:hAnsi="Arial" w:cs="Arial"/>
                  </w:rPr>
                  <w:t>5</w:t>
                </w:r>
                <w:r>
                  <w:rPr>
                    <w:rFonts w:ascii="Arial" w:eastAsia="Arial" w:hAnsi="Arial" w:cs="Arial"/>
                    <w:spacing w:val="-3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•</w:t>
                </w:r>
                <w:r>
                  <w:rPr>
                    <w:rFonts w:ascii="Arial" w:eastAsia="Arial" w:hAnsi="Arial" w:cs="Arial"/>
                    <w:spacing w:val="-2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4</w:t>
                </w:r>
                <w:r>
                  <w:rPr>
                    <w:rFonts w:ascii="Arial" w:eastAsia="Arial" w:hAnsi="Arial" w:cs="Arial"/>
                    <w:spacing w:val="-1"/>
                  </w:rPr>
                  <w:t>3</w:t>
                </w:r>
                <w:r>
                  <w:rPr>
                    <w:rFonts w:ascii="Arial" w:eastAsia="Arial" w:hAnsi="Arial" w:cs="Arial"/>
                  </w:rPr>
                  <w:t>7</w:t>
                </w:r>
                <w:r>
                  <w:rPr>
                    <w:rFonts w:ascii="Arial" w:eastAsia="Arial" w:hAnsi="Arial" w:cs="Arial"/>
                    <w:spacing w:val="-3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•</w:t>
                </w:r>
                <w:r>
                  <w:rPr>
                    <w:rFonts w:ascii="Arial" w:eastAsia="Arial" w:hAnsi="Arial" w:cs="Arial"/>
                    <w:spacing w:val="-2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9</w:t>
                </w:r>
                <w:r>
                  <w:rPr>
                    <w:rFonts w:ascii="Arial" w:eastAsia="Arial" w:hAnsi="Arial" w:cs="Arial"/>
                    <w:spacing w:val="-1"/>
                  </w:rPr>
                  <w:t>9</w:t>
                </w:r>
                <w:r>
                  <w:rPr>
                    <w:rFonts w:ascii="Arial" w:eastAsia="Arial" w:hAnsi="Arial" w:cs="Arial"/>
                  </w:rPr>
                  <w:t>68</w:t>
                </w:r>
                <w:r>
                  <w:rPr>
                    <w:rFonts w:ascii="Arial" w:eastAsia="Arial" w:hAnsi="Arial" w:cs="Arial"/>
                    <w:spacing w:val="-5"/>
                  </w:rPr>
                  <w:t xml:space="preserve"> </w:t>
                </w:r>
                <w:r>
                  <w:rPr>
                    <w:rFonts w:ascii="Arial" w:eastAsia="Arial" w:hAnsi="Arial" w:cs="Arial"/>
                  </w:rPr>
                  <w:t>|</w:t>
                </w:r>
                <w:r>
                  <w:rPr>
                    <w:rFonts w:ascii="Arial" w:eastAsia="Arial" w:hAnsi="Arial" w:cs="Arial"/>
                    <w:spacing w:val="-1"/>
                  </w:rPr>
                  <w:t xml:space="preserve"> </w:t>
                </w:r>
                <w:hyperlink r:id="rId1">
                  <w:r>
                    <w:rPr>
                      <w:rFonts w:ascii="Arial" w:eastAsia="Arial" w:hAnsi="Arial" w:cs="Arial"/>
                      <w:color w:val="0000FF"/>
                      <w:spacing w:val="-1"/>
                      <w:u w:val="single" w:color="0000FF"/>
                    </w:rPr>
                    <w:t>B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u w:val="single" w:color="0000FF"/>
                    </w:rPr>
                    <w:t>r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u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u w:val="single" w:color="0000FF"/>
                    </w:rPr>
                    <w:t>c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e</w:t>
                  </w:r>
                  <w:r>
                    <w:rPr>
                      <w:rFonts w:ascii="Arial" w:eastAsia="Arial" w:hAnsi="Arial" w:cs="Arial"/>
                      <w:color w:val="0000FF"/>
                      <w:spacing w:val="-1"/>
                      <w:u w:val="single" w:color="0000FF"/>
                    </w:rPr>
                    <w:t>S</w:t>
                  </w:r>
                  <w:r>
                    <w:rPr>
                      <w:rFonts w:ascii="Arial" w:eastAsia="Arial" w:hAnsi="Arial" w:cs="Arial"/>
                      <w:color w:val="0000FF"/>
                      <w:spacing w:val="4"/>
                      <w:u w:val="single" w:color="0000FF"/>
                    </w:rPr>
                    <w:t>m</w:t>
                  </w:r>
                  <w:r>
                    <w:rPr>
                      <w:rFonts w:ascii="Arial" w:eastAsia="Arial" w:hAnsi="Arial" w:cs="Arial"/>
                      <w:color w:val="0000FF"/>
                      <w:spacing w:val="-6"/>
                      <w:u w:val="single" w:color="0000FF"/>
                    </w:rPr>
                    <w:t>y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th</w:t>
                  </w:r>
                  <w:r>
                    <w:rPr>
                      <w:rFonts w:ascii="Arial" w:eastAsia="Arial" w:hAnsi="Arial" w:cs="Arial"/>
                      <w:color w:val="0000FF"/>
                      <w:spacing w:val="-1"/>
                      <w:u w:val="single" w:color="0000FF"/>
                    </w:rPr>
                    <w:t>e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1</w:t>
                  </w:r>
                  <w:r>
                    <w:rPr>
                      <w:rFonts w:ascii="Arial" w:eastAsia="Arial" w:hAnsi="Arial" w:cs="Arial"/>
                      <w:color w:val="0000FF"/>
                      <w:spacing w:val="-1"/>
                      <w:u w:val="single" w:color="0000FF"/>
                    </w:rPr>
                    <w:t>@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g</w:t>
                  </w:r>
                  <w:r>
                    <w:rPr>
                      <w:rFonts w:ascii="Arial" w:eastAsia="Arial" w:hAnsi="Arial" w:cs="Arial"/>
                      <w:color w:val="0000FF"/>
                      <w:spacing w:val="4"/>
                      <w:u w:val="single" w:color="0000FF"/>
                    </w:rPr>
                    <w:t>m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a</w:t>
                  </w:r>
                  <w:r>
                    <w:rPr>
                      <w:rFonts w:ascii="Arial" w:eastAsia="Arial" w:hAnsi="Arial" w:cs="Arial"/>
                      <w:color w:val="0000FF"/>
                      <w:spacing w:val="-1"/>
                      <w:u w:val="single" w:color="0000FF"/>
                    </w:rPr>
                    <w:t>il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.</w:t>
                  </w:r>
                  <w:r>
                    <w:rPr>
                      <w:rFonts w:ascii="Arial" w:eastAsia="Arial" w:hAnsi="Arial" w:cs="Arial"/>
                      <w:color w:val="0000FF"/>
                      <w:spacing w:val="1"/>
                      <w:u w:val="single" w:color="0000FF"/>
                    </w:rPr>
                    <w:t>c</w:t>
                  </w:r>
                  <w:r>
                    <w:rPr>
                      <w:rFonts w:ascii="Arial" w:eastAsia="Arial" w:hAnsi="Arial" w:cs="Arial"/>
                      <w:color w:val="0000FF"/>
                      <w:u w:val="single" w:color="0000FF"/>
                    </w:rPr>
                    <w:t>om</w:t>
                  </w:r>
                  <w:r>
                    <w:rPr>
                      <w:rFonts w:ascii="Arial" w:eastAsia="Arial" w:hAnsi="Arial" w:cs="Arial"/>
                      <w:color w:val="0000FF"/>
                      <w:spacing w:val="-19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000000"/>
                    </w:rPr>
                    <w:t>|</w:t>
                  </w:r>
                </w:hyperlink>
                <w:r>
                  <w:rPr>
                    <w:rFonts w:ascii="Arial" w:eastAsia="Arial" w:hAnsi="Arial" w:cs="Arial"/>
                    <w:color w:val="000000"/>
                    <w:spacing w:val="-4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000000"/>
                    <w:spacing w:val="-1"/>
                  </w:rPr>
                  <w:t>P</w:t>
                </w:r>
                <w:r>
                  <w:rPr>
                    <w:rFonts w:ascii="Arial" w:eastAsia="Arial" w:hAnsi="Arial" w:cs="Arial"/>
                    <w:color w:val="000000"/>
                  </w:rPr>
                  <w:t>a</w:t>
                </w:r>
                <w:r>
                  <w:rPr>
                    <w:rFonts w:ascii="Arial" w:eastAsia="Arial" w:hAnsi="Arial" w:cs="Arial"/>
                    <w:color w:val="000000"/>
                    <w:spacing w:val="-1"/>
                  </w:rPr>
                  <w:t>g</w:t>
                </w:r>
                <w:r>
                  <w:rPr>
                    <w:rFonts w:ascii="Arial" w:eastAsia="Arial" w:hAnsi="Arial" w:cs="Arial"/>
                    <w:color w:val="000000"/>
                  </w:rPr>
                  <w:t>e</w:t>
                </w:r>
                <w:r>
                  <w:rPr>
                    <w:rFonts w:ascii="Arial" w:eastAsia="Arial" w:hAnsi="Arial" w:cs="Arial"/>
                    <w:color w:val="000000"/>
                    <w:spacing w:val="-5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000000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73C1F"/>
    <w:multiLevelType w:val="multilevel"/>
    <w:tmpl w:val="63122A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810"/>
    <w:rsid w:val="006667C3"/>
    <w:rsid w:val="00922810"/>
    <w:rsid w:val="00BB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486A5AB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BruceSmythe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6352</Characters>
  <Application>Microsoft Office Word</Application>
  <DocSecurity>0</DocSecurity>
  <Lines>52</Lines>
  <Paragraphs>14</Paragraphs>
  <ScaleCrop>false</ScaleCrop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2021-06-11T14:56:00Z</dcterms:created>
  <dcterms:modified xsi:type="dcterms:W3CDTF">2021-06-11T14:56:00Z</dcterms:modified>
</cp:coreProperties>
</file>